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52A0D" w14:textId="7DC38F4A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1E7C83">
        <w:rPr>
          <w:rFonts w:ascii="Arial" w:hAnsi="Arial" w:cs="Arial"/>
          <w:sz w:val="22"/>
          <w:szCs w:val="22"/>
        </w:rPr>
        <w:t>3</w:t>
      </w:r>
      <w:r w:rsidR="00D805D7">
        <w:rPr>
          <w:rFonts w:ascii="Arial" w:hAnsi="Arial" w:cs="Arial"/>
          <w:sz w:val="22"/>
          <w:szCs w:val="22"/>
        </w:rPr>
        <w:t>.</w:t>
      </w:r>
      <w:r w:rsidR="00451F33">
        <w:rPr>
          <w:rFonts w:ascii="Arial" w:hAnsi="Arial" w:cs="Arial"/>
          <w:sz w:val="22"/>
          <w:szCs w:val="22"/>
        </w:rPr>
        <w:t>2</w:t>
      </w:r>
      <w:r w:rsidR="00D55162" w:rsidRPr="00304ABF">
        <w:rPr>
          <w:rFonts w:ascii="Arial" w:hAnsi="Arial" w:cs="Arial"/>
          <w:sz w:val="22"/>
          <w:szCs w:val="22"/>
        </w:rPr>
        <w:t xml:space="preserve"> do SWZ</w:t>
      </w: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4C8374E" w14:textId="77777777" w:rsidR="00FE7A1F" w:rsidRPr="00ED473C" w:rsidRDefault="00FE7A1F" w:rsidP="00FE7A1F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211600814"/>
      <w:bookmarkStart w:id="1" w:name="_Hlk193720153"/>
      <w:r w:rsidRPr="00ED473C">
        <w:rPr>
          <w:rFonts w:ascii="Arial" w:hAnsi="Arial" w:cs="Arial"/>
          <w:b/>
          <w:sz w:val="22"/>
          <w:szCs w:val="22"/>
        </w:rPr>
        <w:t xml:space="preserve">Zakup wyposażenia socjalno-bytowego oraz wyrobów medycznych w ramach projektu </w:t>
      </w:r>
      <w:r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0"/>
    <w:p w14:paraId="59F81370" w14:textId="77777777" w:rsidR="00AB1B3D" w:rsidRDefault="00AB1B3D" w:rsidP="00AB1B3D">
      <w:pPr>
        <w:spacing w:line="32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1695DA1D" w14:textId="124C6B1E" w:rsidR="00F23DA2" w:rsidRPr="00F61E8E" w:rsidRDefault="00F23DA2" w:rsidP="00F61E8E">
      <w:pPr>
        <w:spacing w:line="320" w:lineRule="atLeast"/>
        <w:ind w:firstLine="708"/>
        <w:rPr>
          <w:rFonts w:ascii="Arial" w:hAnsi="Arial" w:cs="Arial"/>
          <w:b/>
          <w:bCs/>
          <w:color w:val="000000"/>
          <w:sz w:val="22"/>
          <w:szCs w:val="22"/>
        </w:rPr>
      </w:pPr>
      <w:r w:rsidRPr="00E576DF">
        <w:rPr>
          <w:rFonts w:ascii="Arial" w:hAnsi="Arial" w:cs="Arial"/>
          <w:b/>
          <w:bCs/>
          <w:sz w:val="22"/>
          <w:szCs w:val="22"/>
        </w:rPr>
        <w:t xml:space="preserve">Zadanie nr </w:t>
      </w:r>
      <w:r w:rsidR="00F61E8E">
        <w:rPr>
          <w:rFonts w:ascii="Arial" w:hAnsi="Arial" w:cs="Arial"/>
          <w:b/>
          <w:bCs/>
          <w:sz w:val="22"/>
          <w:szCs w:val="22"/>
        </w:rPr>
        <w:t xml:space="preserve">2 </w:t>
      </w:r>
      <w:bookmarkEnd w:id="1"/>
      <w:r w:rsidR="00F61E8E" w:rsidRPr="00F61E8E">
        <w:rPr>
          <w:rFonts w:ascii="Arial" w:hAnsi="Arial" w:cs="Arial"/>
          <w:b/>
          <w:bCs/>
          <w:color w:val="000000"/>
          <w:sz w:val="22"/>
          <w:szCs w:val="22"/>
        </w:rPr>
        <w:t>Maszyna sprzątająco - myjąca – 1 sztuka</w:t>
      </w:r>
    </w:p>
    <w:p w14:paraId="69D2F9BC" w14:textId="77777777" w:rsidR="00F61E8E" w:rsidRDefault="00F61E8E" w:rsidP="00F61E8E">
      <w:pPr>
        <w:spacing w:line="320" w:lineRule="atLeast"/>
        <w:ind w:firstLine="708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009B08A0" w14:textId="77777777" w:rsidR="00304ABF" w:rsidRPr="00304ABF" w:rsidRDefault="00304ABF" w:rsidP="00AB1B3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56A6A3FC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51EDEDC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FC82B43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796BA9A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2579966" w14:textId="77777777" w:rsidR="007C5FF2" w:rsidRPr="00304ABF" w:rsidRDefault="007C5FF2" w:rsidP="00A63A0D">
      <w:pPr>
        <w:rPr>
          <w:rFonts w:ascii="Arial" w:hAnsi="Arial" w:cs="Arial"/>
          <w:sz w:val="22"/>
          <w:szCs w:val="22"/>
        </w:rPr>
      </w:pPr>
    </w:p>
    <w:p w14:paraId="65A4A71C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A71BED" w14:textId="6D8CFB9B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lastRenderedPageBreak/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1403D0" w:rsidRPr="001403D0">
        <w:rPr>
          <w:rFonts w:ascii="Arial" w:hAnsi="Arial" w:cs="Arial"/>
          <w:sz w:val="22"/>
          <w:szCs w:val="22"/>
        </w:rPr>
        <w:t>zadania</w:t>
      </w:r>
      <w:r w:rsidR="00563504">
        <w:rPr>
          <w:rFonts w:ascii="Arial" w:hAnsi="Arial" w:cs="Arial"/>
          <w:sz w:val="22"/>
          <w:szCs w:val="22"/>
        </w:rPr>
        <w:t xml:space="preserve"> </w:t>
      </w:r>
      <w:r w:rsidR="00CD768E">
        <w:rPr>
          <w:rFonts w:ascii="Arial" w:hAnsi="Arial" w:cs="Arial"/>
          <w:sz w:val="22"/>
          <w:szCs w:val="22"/>
        </w:rPr>
        <w:t>2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517"/>
        <w:gridCol w:w="1751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576DF">
        <w:trPr>
          <w:trHeight w:val="758"/>
        </w:trPr>
        <w:tc>
          <w:tcPr>
            <w:tcW w:w="517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51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2B5BB5" w:rsidRPr="00304ABF" w14:paraId="37041431" w14:textId="77777777" w:rsidTr="00E576DF">
        <w:trPr>
          <w:trHeight w:val="1012"/>
        </w:trPr>
        <w:tc>
          <w:tcPr>
            <w:tcW w:w="517" w:type="dxa"/>
            <w:vAlign w:val="center"/>
          </w:tcPr>
          <w:p w14:paraId="64522857" w14:textId="268C01F0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05D94E81" w14:textId="17BAF5AB" w:rsidR="00072C20" w:rsidRPr="00F61E8E" w:rsidRDefault="00F61E8E" w:rsidP="00072C20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E8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Maszyna sprzątająco - myjąca</w:t>
            </w:r>
            <w:r w:rsidRPr="00F61E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14:paraId="72823DD3" w14:textId="37B138FF" w:rsidR="00072C20" w:rsidRPr="00AB1B3D" w:rsidRDefault="00F61E8E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28" w:type="dxa"/>
            <w:vAlign w:val="center"/>
          </w:tcPr>
          <w:p w14:paraId="7CA56049" w14:textId="75EBCF72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DD54503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F6BBDEA" w14:textId="6F8FE1C5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3619B58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9130A6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BB5" w:rsidRPr="00304ABF" w14:paraId="75A3162F" w14:textId="77777777" w:rsidTr="00E576DF">
        <w:trPr>
          <w:trHeight w:val="619"/>
        </w:trPr>
        <w:tc>
          <w:tcPr>
            <w:tcW w:w="517" w:type="dxa"/>
          </w:tcPr>
          <w:p w14:paraId="78651DB6" w14:textId="77777777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67" w:type="dxa"/>
            <w:gridSpan w:val="5"/>
          </w:tcPr>
          <w:p w14:paraId="7D989F88" w14:textId="77777777" w:rsidR="00D12EA6" w:rsidRDefault="00D12EA6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2B5BB5" w:rsidRPr="00275729" w:rsidRDefault="002B5BB5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19B7EFA7" w14:textId="2F99A9E3" w:rsidR="00ED0460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2163A5FA" w14:textId="77777777" w:rsidR="002B5BB5" w:rsidRDefault="002B5BB5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765D302" w14:textId="0EFD2AE7" w:rsidR="00D33B49" w:rsidRPr="00D33B49" w:rsidRDefault="00D33B49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Pozacenowe  kryteria oceny ofert:</w:t>
      </w:r>
    </w:p>
    <w:p w14:paraId="6C653A3A" w14:textId="77777777" w:rsidR="001403D0" w:rsidRDefault="001403D0" w:rsidP="001403D0">
      <w:pPr>
        <w:widowControl w:val="0"/>
        <w:jc w:val="both"/>
        <w:rPr>
          <w:rFonts w:ascii="Arial" w:hAnsi="Arial" w:cs="Arial"/>
        </w:rPr>
      </w:pPr>
    </w:p>
    <w:p w14:paraId="321E5B6E" w14:textId="7DE6C842" w:rsidR="001403D0" w:rsidRPr="00C10799" w:rsidRDefault="00C10799" w:rsidP="00C10799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0799">
        <w:rPr>
          <w:rFonts w:ascii="Arial" w:hAnsi="Arial" w:cs="Arial"/>
          <w:b/>
          <w:bCs/>
          <w:color w:val="000000" w:themeColor="text1"/>
        </w:rPr>
        <w:t>Jakość [J]</w:t>
      </w:r>
    </w:p>
    <w:p w14:paraId="7408BA55" w14:textId="7A927FFB" w:rsidR="00C10799" w:rsidRPr="00483BBB" w:rsidRDefault="00C10799" w:rsidP="00AB1BA1">
      <w:pPr>
        <w:tabs>
          <w:tab w:val="left" w:pos="345"/>
        </w:tabs>
        <w:spacing w:before="120" w:after="120" w:line="10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D33B49">
        <w:rPr>
          <w:rStyle w:val="FontStyle32"/>
          <w:rFonts w:ascii="Arial" w:hAnsi="Arial" w:cs="Arial"/>
          <w:color w:val="000000"/>
        </w:rPr>
        <w:t xml:space="preserve">    </w:t>
      </w:r>
    </w:p>
    <w:p w14:paraId="3DDE2048" w14:textId="22735AAE" w:rsidR="005E77F6" w:rsidRDefault="00C10799" w:rsidP="003B672F">
      <w:pPr>
        <w:spacing w:line="259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483BBB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3BBB">
        <w:rPr>
          <w:rFonts w:ascii="Arial" w:hAnsi="Arial" w:cs="Arial"/>
          <w:sz w:val="22"/>
          <w:szCs w:val="22"/>
        </w:rPr>
        <w:instrText xml:space="preserve"> FORMCHECKBOX </w:instrText>
      </w:r>
      <w:r w:rsidRPr="00483BBB">
        <w:rPr>
          <w:rStyle w:val="FontStyle32"/>
          <w:rFonts w:ascii="Arial" w:hAnsi="Arial" w:cs="Arial"/>
          <w:color w:val="000000"/>
        </w:rPr>
      </w:r>
      <w:r w:rsidRPr="00483BBB">
        <w:rPr>
          <w:rStyle w:val="FontStyle32"/>
          <w:rFonts w:ascii="Arial" w:hAnsi="Arial" w:cs="Arial"/>
          <w:color w:val="000000"/>
        </w:rPr>
        <w:fldChar w:fldCharType="separate"/>
      </w:r>
      <w:r w:rsidRPr="00483BBB">
        <w:rPr>
          <w:rStyle w:val="FontStyle32"/>
          <w:rFonts w:ascii="Arial" w:hAnsi="Arial" w:cs="Arial"/>
          <w:color w:val="000000"/>
        </w:rPr>
        <w:fldChar w:fldCharType="end"/>
      </w:r>
      <w:r w:rsidRPr="00483BBB">
        <w:rPr>
          <w:rStyle w:val="FontStyle32"/>
          <w:rFonts w:ascii="Arial" w:hAnsi="Arial" w:cs="Arial"/>
          <w:color w:val="000000"/>
        </w:rPr>
        <w:t xml:space="preserve">* </w:t>
      </w:r>
      <w:r w:rsidR="005E1C52" w:rsidRPr="003B672F">
        <w:rPr>
          <w:rStyle w:val="FontStyle32"/>
          <w:rFonts w:ascii="Arial" w:hAnsi="Arial" w:cs="Arial"/>
          <w:color w:val="000000"/>
        </w:rPr>
        <w:t>Oświadczam</w:t>
      </w:r>
      <w:r w:rsidR="009E276E" w:rsidRPr="003B672F">
        <w:rPr>
          <w:rFonts w:ascii="Arial" w:hAnsi="Arial" w:cs="Arial"/>
          <w:sz w:val="22"/>
          <w:szCs w:val="22"/>
        </w:rPr>
        <w:t xml:space="preserve">, że </w:t>
      </w:r>
      <w:r w:rsidR="00E576DF" w:rsidRPr="003B672F">
        <w:rPr>
          <w:rFonts w:ascii="Arial" w:hAnsi="Arial" w:cs="Arial"/>
          <w:sz w:val="22"/>
          <w:szCs w:val="22"/>
        </w:rPr>
        <w:t xml:space="preserve">do </w:t>
      </w:r>
      <w:r w:rsidR="005E77F6" w:rsidRPr="003B672F">
        <w:rPr>
          <w:rFonts w:ascii="Arial" w:hAnsi="Arial" w:cs="Arial"/>
          <w:sz w:val="22"/>
          <w:szCs w:val="22"/>
        </w:rPr>
        <w:t xml:space="preserve">maszyny </w:t>
      </w:r>
      <w:r w:rsidR="00E576DF" w:rsidRPr="003B672F">
        <w:rPr>
          <w:rFonts w:ascii="Arial" w:hAnsi="Arial" w:cs="Arial"/>
          <w:sz w:val="22"/>
          <w:szCs w:val="22"/>
        </w:rPr>
        <w:t>oferuję d</w:t>
      </w:r>
      <w:r w:rsidR="005E77F6" w:rsidRPr="003B672F">
        <w:rPr>
          <w:rFonts w:ascii="Arial" w:hAnsi="Arial" w:cs="Arial"/>
          <w:sz w:val="22"/>
          <w:szCs w:val="22"/>
        </w:rPr>
        <w:t>odatkowe wyposażenie:</w:t>
      </w:r>
      <w:r w:rsidR="003B672F" w:rsidRPr="003B672F">
        <w:rPr>
          <w:rFonts w:ascii="Arial" w:hAnsi="Arial" w:cs="Arial"/>
          <w:sz w:val="22"/>
          <w:szCs w:val="22"/>
          <w:shd w:val="clear" w:color="auto" w:fill="FFFFFF"/>
        </w:rPr>
        <w:t xml:space="preserve"> 3 pady - do mocnych zabrudzeń, - do codziennego użytku, - do polerowania  </w:t>
      </w:r>
      <w:r w:rsidR="003B672F" w:rsidRPr="003B672F">
        <w:rPr>
          <w:rFonts w:ascii="Arial" w:hAnsi="Arial" w:cs="Arial"/>
          <w:b/>
          <w:bCs/>
          <w:sz w:val="22"/>
          <w:szCs w:val="22"/>
        </w:rPr>
        <w:t>– 20 punktów;</w:t>
      </w:r>
    </w:p>
    <w:p w14:paraId="7E321F33" w14:textId="77777777" w:rsidR="003B672F" w:rsidRPr="003B672F" w:rsidRDefault="003B672F" w:rsidP="003B672F">
      <w:pPr>
        <w:spacing w:line="259" w:lineRule="auto"/>
        <w:rPr>
          <w:rFonts w:ascii="Arial" w:hAnsi="Arial" w:cs="Arial"/>
          <w:sz w:val="22"/>
          <w:szCs w:val="22"/>
          <w:shd w:val="clear" w:color="auto" w:fill="FFFFFF"/>
        </w:rPr>
      </w:pPr>
    </w:p>
    <w:p w14:paraId="73212E7E" w14:textId="7DF087C0" w:rsidR="00616C0B" w:rsidRPr="003B672F" w:rsidRDefault="00AB1BA1" w:rsidP="003B672F">
      <w:pPr>
        <w:tabs>
          <w:tab w:val="left" w:pos="345"/>
        </w:tabs>
        <w:spacing w:before="120" w:after="120" w:line="100" w:lineRule="atLeast"/>
        <w:ind w:left="573" w:hanging="573"/>
        <w:jc w:val="both"/>
        <w:rPr>
          <w:rFonts w:ascii="Arial" w:hAnsi="Arial" w:cs="Arial"/>
          <w:sz w:val="22"/>
          <w:szCs w:val="22"/>
        </w:rPr>
      </w:pPr>
      <w:r w:rsidRPr="003B672F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B672F">
        <w:rPr>
          <w:rFonts w:ascii="Arial" w:hAnsi="Arial" w:cs="Arial"/>
          <w:sz w:val="22"/>
          <w:szCs w:val="22"/>
        </w:rPr>
        <w:instrText xml:space="preserve"> FORMCHECKBOX </w:instrText>
      </w:r>
      <w:r w:rsidRPr="003B672F">
        <w:rPr>
          <w:rStyle w:val="FontStyle32"/>
          <w:rFonts w:ascii="Arial" w:hAnsi="Arial" w:cs="Arial"/>
          <w:color w:val="000000"/>
        </w:rPr>
      </w:r>
      <w:r w:rsidRPr="003B672F">
        <w:rPr>
          <w:rStyle w:val="FontStyle32"/>
          <w:rFonts w:ascii="Arial" w:hAnsi="Arial" w:cs="Arial"/>
          <w:color w:val="000000"/>
        </w:rPr>
        <w:fldChar w:fldCharType="separate"/>
      </w:r>
      <w:r w:rsidRPr="003B672F">
        <w:rPr>
          <w:rStyle w:val="FontStyle32"/>
          <w:rFonts w:ascii="Arial" w:hAnsi="Arial" w:cs="Arial"/>
          <w:color w:val="000000"/>
        </w:rPr>
        <w:fldChar w:fldCharType="end"/>
      </w:r>
      <w:r w:rsidRPr="003B672F">
        <w:rPr>
          <w:rStyle w:val="FontStyle32"/>
          <w:rFonts w:ascii="Arial" w:hAnsi="Arial" w:cs="Arial"/>
          <w:color w:val="000000"/>
        </w:rPr>
        <w:t xml:space="preserve">* </w:t>
      </w:r>
      <w:r w:rsidR="005E1C52" w:rsidRPr="003B672F">
        <w:rPr>
          <w:rStyle w:val="FontStyle32"/>
          <w:rFonts w:ascii="Arial" w:hAnsi="Arial" w:cs="Arial"/>
          <w:color w:val="000000"/>
        </w:rPr>
        <w:t>Oświadczam</w:t>
      </w:r>
      <w:r w:rsidR="00FF6451" w:rsidRPr="003B672F">
        <w:rPr>
          <w:rFonts w:ascii="Arial" w:hAnsi="Arial" w:cs="Arial"/>
          <w:sz w:val="22"/>
          <w:szCs w:val="22"/>
        </w:rPr>
        <w:t xml:space="preserve">, że </w:t>
      </w:r>
      <w:r w:rsidR="005E1C52" w:rsidRPr="003B672F">
        <w:rPr>
          <w:rFonts w:ascii="Arial" w:hAnsi="Arial" w:cs="Arial"/>
          <w:sz w:val="22"/>
          <w:szCs w:val="22"/>
        </w:rPr>
        <w:t xml:space="preserve">oferuję </w:t>
      </w:r>
      <w:r w:rsidR="00FE7A1F" w:rsidRPr="003B672F">
        <w:rPr>
          <w:rFonts w:ascii="Arial" w:hAnsi="Arial" w:cs="Arial"/>
          <w:sz w:val="22"/>
          <w:szCs w:val="22"/>
        </w:rPr>
        <w:t xml:space="preserve">termin gwarancji </w:t>
      </w:r>
      <w:r w:rsidR="005E77F6" w:rsidRPr="003B672F">
        <w:rPr>
          <w:rFonts w:ascii="Arial" w:hAnsi="Arial" w:cs="Arial"/>
          <w:sz w:val="22"/>
          <w:szCs w:val="22"/>
        </w:rPr>
        <w:t xml:space="preserve">na akumulatory </w:t>
      </w:r>
      <w:r w:rsidR="00FE7A1F" w:rsidRPr="003B672F">
        <w:rPr>
          <w:rFonts w:ascii="Arial" w:hAnsi="Arial" w:cs="Arial"/>
          <w:sz w:val="22"/>
          <w:szCs w:val="22"/>
        </w:rPr>
        <w:t xml:space="preserve">wynoszący </w:t>
      </w:r>
      <w:r w:rsidR="005E77F6" w:rsidRPr="003B672F">
        <w:rPr>
          <w:rFonts w:ascii="Arial" w:hAnsi="Arial" w:cs="Arial"/>
          <w:sz w:val="22"/>
          <w:szCs w:val="22"/>
        </w:rPr>
        <w:t>48</w:t>
      </w:r>
      <w:r w:rsidR="00FE7A1F" w:rsidRPr="003B672F">
        <w:rPr>
          <w:rFonts w:ascii="Arial" w:hAnsi="Arial" w:cs="Arial"/>
          <w:sz w:val="22"/>
          <w:szCs w:val="22"/>
        </w:rPr>
        <w:t xml:space="preserve"> miesięcy </w:t>
      </w:r>
      <w:r w:rsidR="00616C0B" w:rsidRPr="003B672F">
        <w:rPr>
          <w:rFonts w:ascii="Arial" w:hAnsi="Arial" w:cs="Arial"/>
          <w:b/>
          <w:bCs/>
          <w:sz w:val="22"/>
          <w:szCs w:val="22"/>
        </w:rPr>
        <w:t xml:space="preserve">– </w:t>
      </w:r>
      <w:r w:rsidR="00FE7A1F" w:rsidRPr="003B672F">
        <w:rPr>
          <w:rFonts w:ascii="Arial" w:hAnsi="Arial" w:cs="Arial"/>
          <w:b/>
          <w:bCs/>
          <w:sz w:val="22"/>
          <w:szCs w:val="22"/>
        </w:rPr>
        <w:t>2</w:t>
      </w:r>
      <w:r w:rsidR="00616C0B" w:rsidRPr="003B672F">
        <w:rPr>
          <w:rFonts w:ascii="Arial" w:hAnsi="Arial" w:cs="Arial"/>
          <w:b/>
          <w:bCs/>
          <w:sz w:val="22"/>
          <w:szCs w:val="22"/>
        </w:rPr>
        <w:t>0 punktów</w:t>
      </w:r>
      <w:r w:rsidR="009B3D00" w:rsidRPr="003B672F">
        <w:rPr>
          <w:rFonts w:ascii="Arial" w:hAnsi="Arial" w:cs="Arial"/>
          <w:b/>
          <w:bCs/>
          <w:sz w:val="22"/>
          <w:szCs w:val="22"/>
        </w:rPr>
        <w:t>;</w:t>
      </w:r>
    </w:p>
    <w:p w14:paraId="21B71490" w14:textId="77777777" w:rsidR="005E1C52" w:rsidRDefault="005E1C52" w:rsidP="009E276E">
      <w:pPr>
        <w:tabs>
          <w:tab w:val="left" w:pos="345"/>
        </w:tabs>
        <w:spacing w:before="120" w:after="120" w:line="100" w:lineRule="atLeast"/>
        <w:ind w:left="799" w:hanging="572"/>
        <w:jc w:val="both"/>
        <w:rPr>
          <w:rFonts w:ascii="Arial" w:hAnsi="Arial" w:cs="Arial"/>
          <w:sz w:val="22"/>
          <w:szCs w:val="22"/>
        </w:rPr>
      </w:pPr>
    </w:p>
    <w:p w14:paraId="2C63387A" w14:textId="6B0A7DA0" w:rsidR="00C10799" w:rsidRPr="00D33B49" w:rsidRDefault="00C10799" w:rsidP="00C10799">
      <w:pPr>
        <w:tabs>
          <w:tab w:val="left" w:pos="345"/>
        </w:tabs>
        <w:spacing w:before="57" w:after="57" w:line="100" w:lineRule="atLeast"/>
        <w:ind w:left="474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33B49">
        <w:rPr>
          <w:rStyle w:val="FontStyle32"/>
          <w:rFonts w:ascii="Arial" w:eastAsia="LiberationSans" w:hAnsi="Arial" w:cs="Arial"/>
          <w:i/>
          <w:iCs/>
          <w:color w:val="000000"/>
        </w:rPr>
        <w:t>* właściwe zaznaczyć poprzez wpisanie znaku X w polu wyboru</w:t>
      </w:r>
    </w:p>
    <w:p w14:paraId="3F40FD35" w14:textId="77777777" w:rsidR="00C10799" w:rsidRPr="00C10799" w:rsidRDefault="00C10799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EE67C8C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stanowiącego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557F747E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>z późn. zm.</w:t>
      </w:r>
      <w:r w:rsidR="00D65E82" w:rsidRPr="00304ABF">
        <w:rPr>
          <w:rFonts w:ascii="Arial" w:hAnsi="Arial" w:cs="Arial"/>
          <w:sz w:val="22"/>
          <w:szCs w:val="22"/>
        </w:rPr>
        <w:t>), że żadne z informacji 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lastRenderedPageBreak/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późn.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>wskazane poniżej informacje 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>rozumieniu przepisów o 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223C07" w:rsidRDefault="00A63A0D" w:rsidP="000E69AE">
      <w:pPr>
        <w:pStyle w:val="Akapitzlist"/>
        <w:numPr>
          <w:ilvl w:val="0"/>
          <w:numId w:val="9"/>
        </w:numPr>
        <w:ind w:right="140"/>
        <w:jc w:val="both"/>
        <w:rPr>
          <w:rFonts w:ascii="Arial" w:hAnsi="Arial" w:cs="Arial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223C07">
        <w:rPr>
          <w:rFonts w:ascii="Arial" w:hAnsi="Arial" w:cs="Arial"/>
          <w:sz w:val="22"/>
          <w:szCs w:val="22"/>
        </w:rPr>
        <w:t>.</w:t>
      </w:r>
    </w:p>
    <w:p w14:paraId="6EF3C65A" w14:textId="77777777" w:rsidR="00223C07" w:rsidRPr="009A78F4" w:rsidRDefault="00223C07" w:rsidP="009A78F4">
      <w:pPr>
        <w:ind w:right="140"/>
        <w:jc w:val="both"/>
        <w:rPr>
          <w:rFonts w:ascii="Arial" w:hAnsi="Arial" w:cs="Arial"/>
          <w:sz w:val="22"/>
          <w:szCs w:val="22"/>
        </w:rPr>
      </w:pPr>
    </w:p>
    <w:p w14:paraId="75F9EC0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0FE01718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64DFCD8C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78DD54E3" w14:textId="77777777" w:rsidR="00070E14" w:rsidRPr="00304ABF" w:rsidRDefault="00070E14" w:rsidP="00A63A0D">
      <w:pPr>
        <w:rPr>
          <w:rFonts w:ascii="Arial" w:hAnsi="Arial" w:cs="Arial"/>
          <w:sz w:val="22"/>
          <w:szCs w:val="22"/>
        </w:rPr>
      </w:pPr>
    </w:p>
    <w:p w14:paraId="05717E4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(-ami)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74B60CAC" w14:textId="77777777" w:rsidR="007E0672" w:rsidRPr="00BA28F1" w:rsidRDefault="007E0672" w:rsidP="007E0672">
      <w:pPr>
        <w:rPr>
          <w:sz w:val="20"/>
          <w:szCs w:val="20"/>
        </w:rPr>
      </w:pPr>
    </w:p>
    <w:p w14:paraId="3DD04584" w14:textId="77777777" w:rsidR="00E23F46" w:rsidRPr="009379B9" w:rsidRDefault="00E23F46" w:rsidP="0049733E">
      <w:pPr>
        <w:ind w:left="4248" w:firstLine="708"/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5E15" w14:textId="77777777" w:rsidR="00B6230C" w:rsidRDefault="00B6230C" w:rsidP="00A63A0D">
      <w:r>
        <w:separator/>
      </w:r>
    </w:p>
  </w:endnote>
  <w:endnote w:type="continuationSeparator" w:id="0">
    <w:p w14:paraId="335C3C33" w14:textId="77777777" w:rsidR="00B6230C" w:rsidRDefault="00B6230C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B33AB" w14:textId="77777777" w:rsidR="00B6230C" w:rsidRDefault="00B6230C" w:rsidP="00A63A0D">
      <w:r>
        <w:separator/>
      </w:r>
    </w:p>
  </w:footnote>
  <w:footnote w:type="continuationSeparator" w:id="0">
    <w:p w14:paraId="544A3C07" w14:textId="77777777" w:rsidR="00B6230C" w:rsidRDefault="00B6230C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5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4"/>
  </w:num>
  <w:num w:numId="7" w16cid:durableId="954095144">
    <w:abstractNumId w:val="13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2"/>
  </w:num>
  <w:num w:numId="12" w16cid:durableId="1258707154">
    <w:abstractNumId w:val="20"/>
  </w:num>
  <w:num w:numId="13" w16cid:durableId="1681658544">
    <w:abstractNumId w:val="40"/>
  </w:num>
  <w:num w:numId="14" w16cid:durableId="271324179">
    <w:abstractNumId w:val="10"/>
  </w:num>
  <w:num w:numId="15" w16cid:durableId="115955970">
    <w:abstractNumId w:val="36"/>
  </w:num>
  <w:num w:numId="16" w16cid:durableId="913585125">
    <w:abstractNumId w:val="33"/>
  </w:num>
  <w:num w:numId="17" w16cid:durableId="910776684">
    <w:abstractNumId w:val="41"/>
  </w:num>
  <w:num w:numId="18" w16cid:durableId="1011221949">
    <w:abstractNumId w:val="32"/>
  </w:num>
  <w:num w:numId="19" w16cid:durableId="2136480366">
    <w:abstractNumId w:val="26"/>
  </w:num>
  <w:num w:numId="20" w16cid:durableId="571699210">
    <w:abstractNumId w:val="17"/>
  </w:num>
  <w:num w:numId="21" w16cid:durableId="1673487735">
    <w:abstractNumId w:val="23"/>
  </w:num>
  <w:num w:numId="22" w16cid:durableId="14230366">
    <w:abstractNumId w:val="27"/>
  </w:num>
  <w:num w:numId="23" w16cid:durableId="297539498">
    <w:abstractNumId w:val="7"/>
  </w:num>
  <w:num w:numId="24" w16cid:durableId="232010403">
    <w:abstractNumId w:val="11"/>
  </w:num>
  <w:num w:numId="25" w16cid:durableId="56706381">
    <w:abstractNumId w:val="12"/>
  </w:num>
  <w:num w:numId="26" w16cid:durableId="560213369">
    <w:abstractNumId w:val="9"/>
  </w:num>
  <w:num w:numId="27" w16cid:durableId="644629174">
    <w:abstractNumId w:val="31"/>
  </w:num>
  <w:num w:numId="28" w16cid:durableId="749156569">
    <w:abstractNumId w:val="25"/>
  </w:num>
  <w:num w:numId="29" w16cid:durableId="1719164579">
    <w:abstractNumId w:val="21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4"/>
  </w:num>
  <w:num w:numId="33" w16cid:durableId="594364676">
    <w:abstractNumId w:val="37"/>
  </w:num>
  <w:num w:numId="34" w16cid:durableId="44918743">
    <w:abstractNumId w:val="30"/>
  </w:num>
  <w:num w:numId="35" w16cid:durableId="2129660984">
    <w:abstractNumId w:val="28"/>
  </w:num>
  <w:num w:numId="36" w16cid:durableId="1301961693">
    <w:abstractNumId w:val="16"/>
  </w:num>
  <w:num w:numId="37" w16cid:durableId="1599026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19"/>
  </w:num>
  <w:num w:numId="39" w16cid:durableId="1494176128">
    <w:abstractNumId w:val="3"/>
  </w:num>
  <w:num w:numId="40" w16cid:durableId="525027353">
    <w:abstractNumId w:val="35"/>
  </w:num>
  <w:num w:numId="41" w16cid:durableId="1844271951">
    <w:abstractNumId w:val="18"/>
  </w:num>
  <w:num w:numId="42" w16cid:durableId="832793765">
    <w:abstractNumId w:val="22"/>
  </w:num>
  <w:num w:numId="43" w16cid:durableId="1085682961">
    <w:abstractNumId w:val="15"/>
  </w:num>
  <w:num w:numId="44" w16cid:durableId="10842598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80D37"/>
    <w:rsid w:val="0018146C"/>
    <w:rsid w:val="00182433"/>
    <w:rsid w:val="001B3170"/>
    <w:rsid w:val="001E7C83"/>
    <w:rsid w:val="001F34DE"/>
    <w:rsid w:val="00214569"/>
    <w:rsid w:val="00221A96"/>
    <w:rsid w:val="00223C07"/>
    <w:rsid w:val="00231089"/>
    <w:rsid w:val="00231F77"/>
    <w:rsid w:val="00260060"/>
    <w:rsid w:val="00272838"/>
    <w:rsid w:val="00275729"/>
    <w:rsid w:val="00276585"/>
    <w:rsid w:val="002A3C2D"/>
    <w:rsid w:val="002B5BB5"/>
    <w:rsid w:val="002C3993"/>
    <w:rsid w:val="002D29A2"/>
    <w:rsid w:val="002D2B1C"/>
    <w:rsid w:val="002D342C"/>
    <w:rsid w:val="002D3E2E"/>
    <w:rsid w:val="002D6653"/>
    <w:rsid w:val="002D6880"/>
    <w:rsid w:val="00300639"/>
    <w:rsid w:val="00304ABF"/>
    <w:rsid w:val="00307EBF"/>
    <w:rsid w:val="00315DBC"/>
    <w:rsid w:val="00321886"/>
    <w:rsid w:val="00321DB1"/>
    <w:rsid w:val="00341C2F"/>
    <w:rsid w:val="0034709B"/>
    <w:rsid w:val="00356E48"/>
    <w:rsid w:val="00376FC2"/>
    <w:rsid w:val="00392A38"/>
    <w:rsid w:val="003B672F"/>
    <w:rsid w:val="003E2D55"/>
    <w:rsid w:val="00406D28"/>
    <w:rsid w:val="00441101"/>
    <w:rsid w:val="00443731"/>
    <w:rsid w:val="00445A58"/>
    <w:rsid w:val="00450887"/>
    <w:rsid w:val="00451F33"/>
    <w:rsid w:val="00483BBB"/>
    <w:rsid w:val="00493353"/>
    <w:rsid w:val="0049733E"/>
    <w:rsid w:val="004A3D64"/>
    <w:rsid w:val="004A72E5"/>
    <w:rsid w:val="004E00B7"/>
    <w:rsid w:val="00502269"/>
    <w:rsid w:val="00510FD7"/>
    <w:rsid w:val="0053133D"/>
    <w:rsid w:val="00543BB3"/>
    <w:rsid w:val="00563504"/>
    <w:rsid w:val="00574639"/>
    <w:rsid w:val="00580164"/>
    <w:rsid w:val="005A66CE"/>
    <w:rsid w:val="005D4DED"/>
    <w:rsid w:val="005E1C52"/>
    <w:rsid w:val="005E77F6"/>
    <w:rsid w:val="00616C0B"/>
    <w:rsid w:val="00650FEF"/>
    <w:rsid w:val="00663237"/>
    <w:rsid w:val="00676068"/>
    <w:rsid w:val="00692347"/>
    <w:rsid w:val="006C00E1"/>
    <w:rsid w:val="006C7032"/>
    <w:rsid w:val="006C78FC"/>
    <w:rsid w:val="006E2498"/>
    <w:rsid w:val="0070211F"/>
    <w:rsid w:val="00715CD3"/>
    <w:rsid w:val="007312B4"/>
    <w:rsid w:val="0074353A"/>
    <w:rsid w:val="00791F07"/>
    <w:rsid w:val="007931ED"/>
    <w:rsid w:val="007A15F4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57513"/>
    <w:rsid w:val="00887095"/>
    <w:rsid w:val="008A0505"/>
    <w:rsid w:val="008B4BD1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63A0D"/>
    <w:rsid w:val="00A657C1"/>
    <w:rsid w:val="00A71ED8"/>
    <w:rsid w:val="00A72B4C"/>
    <w:rsid w:val="00A927C6"/>
    <w:rsid w:val="00AB1B3D"/>
    <w:rsid w:val="00AB1BA1"/>
    <w:rsid w:val="00AB6CC7"/>
    <w:rsid w:val="00AE2027"/>
    <w:rsid w:val="00AF4ABB"/>
    <w:rsid w:val="00AF7238"/>
    <w:rsid w:val="00AF7F54"/>
    <w:rsid w:val="00B06EDF"/>
    <w:rsid w:val="00B10A51"/>
    <w:rsid w:val="00B25A5D"/>
    <w:rsid w:val="00B35235"/>
    <w:rsid w:val="00B6230C"/>
    <w:rsid w:val="00BC6CB6"/>
    <w:rsid w:val="00BE2401"/>
    <w:rsid w:val="00BF1B22"/>
    <w:rsid w:val="00C10799"/>
    <w:rsid w:val="00C16208"/>
    <w:rsid w:val="00C169A4"/>
    <w:rsid w:val="00C2716A"/>
    <w:rsid w:val="00C60328"/>
    <w:rsid w:val="00C645AA"/>
    <w:rsid w:val="00CD768E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B09"/>
    <w:rsid w:val="00DA038D"/>
    <w:rsid w:val="00DD61A4"/>
    <w:rsid w:val="00DE142C"/>
    <w:rsid w:val="00DF3753"/>
    <w:rsid w:val="00DF4911"/>
    <w:rsid w:val="00E11CD6"/>
    <w:rsid w:val="00E23F46"/>
    <w:rsid w:val="00E330BC"/>
    <w:rsid w:val="00E36500"/>
    <w:rsid w:val="00E50BE4"/>
    <w:rsid w:val="00E576DF"/>
    <w:rsid w:val="00E941B6"/>
    <w:rsid w:val="00EB1014"/>
    <w:rsid w:val="00EB1CC5"/>
    <w:rsid w:val="00EC60FA"/>
    <w:rsid w:val="00ED0460"/>
    <w:rsid w:val="00ED3D3D"/>
    <w:rsid w:val="00EF1638"/>
    <w:rsid w:val="00F23DA2"/>
    <w:rsid w:val="00F25EDB"/>
    <w:rsid w:val="00F43167"/>
    <w:rsid w:val="00F603A7"/>
    <w:rsid w:val="00F61E8E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740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6</cp:revision>
  <cp:lastPrinted>2021-11-15T10:38:00Z</cp:lastPrinted>
  <dcterms:created xsi:type="dcterms:W3CDTF">2026-03-19T12:27:00Z</dcterms:created>
  <dcterms:modified xsi:type="dcterms:W3CDTF">2026-03-19T13:48:00Z</dcterms:modified>
</cp:coreProperties>
</file>